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EBE" w:rsidRPr="00F73AAF" w:rsidRDefault="00F33EBE" w:rsidP="00F33EBE">
      <w:pPr>
        <w:rPr>
          <w:rFonts w:ascii="Times New Roman" w:hAnsi="Times New Roman" w:cs="Times New Roman"/>
          <w:b/>
          <w:iCs/>
          <w:sz w:val="26"/>
          <w:szCs w:val="26"/>
        </w:rPr>
      </w:pPr>
      <w:r w:rsidRPr="00F73AAF">
        <w:rPr>
          <w:rFonts w:ascii="Times New Roman" w:hAnsi="Times New Roman" w:cs="Times New Roman"/>
          <w:b/>
          <w:iCs/>
          <w:sz w:val="26"/>
          <w:szCs w:val="26"/>
        </w:rPr>
        <w:t>Kochana Mamusiu!</w:t>
      </w:r>
    </w:p>
    <w:p w:rsidR="00F33EBE" w:rsidRPr="00F73AAF" w:rsidRDefault="00F33EBE" w:rsidP="00F33EBE">
      <w:pPr>
        <w:rPr>
          <w:rFonts w:ascii="Times New Roman" w:hAnsi="Times New Roman" w:cs="Times New Roman"/>
          <w:b/>
          <w:iCs/>
          <w:sz w:val="26"/>
          <w:szCs w:val="26"/>
        </w:rPr>
      </w:pPr>
      <w:r w:rsidRPr="00F73AAF">
        <w:rPr>
          <w:rFonts w:ascii="Times New Roman" w:hAnsi="Times New Roman" w:cs="Times New Roman"/>
          <w:b/>
          <w:iCs/>
          <w:sz w:val="26"/>
          <w:szCs w:val="26"/>
        </w:rPr>
        <w:t>Kochany Tatusiu!</w:t>
      </w:r>
    </w:p>
    <w:p w:rsidR="00F33EBE" w:rsidRPr="00F73AAF" w:rsidRDefault="00D91F06" w:rsidP="00F33EBE">
      <w:pPr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   </w:t>
      </w:r>
      <w:bookmarkStart w:id="0" w:name="_GoBack"/>
      <w:bookmarkEnd w:id="0"/>
      <w:r w:rsidR="00F33EBE" w:rsidRPr="00F73AAF">
        <w:rPr>
          <w:rFonts w:ascii="Times New Roman" w:hAnsi="Times New Roman" w:cs="Times New Roman"/>
          <w:iCs/>
          <w:sz w:val="26"/>
          <w:szCs w:val="26"/>
        </w:rPr>
        <w:t>Już niedługo po raz pierwszy zaprowadzicie mnie do przedszkola, aby moje rozstanie z wami nie było takie bolesne zastosujcie się do kilku rad.</w:t>
      </w:r>
    </w:p>
    <w:p w:rsidR="00F33EBE" w:rsidRPr="00F73AAF" w:rsidRDefault="00F33EBE" w:rsidP="00F33EBE">
      <w:pPr>
        <w:rPr>
          <w:rFonts w:ascii="Times New Roman" w:hAnsi="Times New Roman" w:cs="Times New Roman"/>
          <w:iCs/>
          <w:sz w:val="26"/>
          <w:szCs w:val="26"/>
        </w:rPr>
      </w:pPr>
      <w:r w:rsidRPr="00F73AAF">
        <w:rPr>
          <w:rFonts w:ascii="Times New Roman" w:hAnsi="Times New Roman" w:cs="Times New Roman"/>
          <w:iCs/>
          <w:sz w:val="26"/>
          <w:szCs w:val="26"/>
        </w:rPr>
        <w:t>Po pierwsze</w:t>
      </w:r>
      <w:r w:rsidR="00B31F54" w:rsidRPr="00F73AAF">
        <w:rPr>
          <w:rFonts w:ascii="Times New Roman" w:hAnsi="Times New Roman" w:cs="Times New Roman"/>
          <w:iCs/>
          <w:sz w:val="26"/>
          <w:szCs w:val="26"/>
        </w:rPr>
        <w:t xml:space="preserve">, przygotujmy wszystko, </w:t>
      </w:r>
      <w:r w:rsidRPr="00F73AAF">
        <w:rPr>
          <w:rFonts w:ascii="Times New Roman" w:hAnsi="Times New Roman" w:cs="Times New Roman"/>
          <w:iCs/>
          <w:sz w:val="26"/>
          <w:szCs w:val="26"/>
        </w:rPr>
        <w:t>co będzie mi potrzebne tego dnia spokojnie wieczorem. Sprawdźmy, czy do woreczka spakowaliśmy moje b</w:t>
      </w:r>
      <w:r w:rsidR="006E1D14" w:rsidRPr="00F73AAF">
        <w:rPr>
          <w:rFonts w:ascii="Times New Roman" w:hAnsi="Times New Roman" w:cs="Times New Roman"/>
          <w:iCs/>
          <w:sz w:val="26"/>
          <w:szCs w:val="26"/>
        </w:rPr>
        <w:t>uciki przedszkolne</w:t>
      </w:r>
      <w:r w:rsidR="00B31F54" w:rsidRPr="00F73AAF">
        <w:rPr>
          <w:rFonts w:ascii="Times New Roman" w:hAnsi="Times New Roman" w:cs="Times New Roman"/>
          <w:iCs/>
          <w:sz w:val="26"/>
          <w:szCs w:val="26"/>
        </w:rPr>
        <w:t xml:space="preserve"> i</w:t>
      </w:r>
      <w:r w:rsidRPr="00F73AAF">
        <w:rPr>
          <w:rFonts w:ascii="Times New Roman" w:hAnsi="Times New Roman" w:cs="Times New Roman"/>
          <w:iCs/>
          <w:sz w:val="26"/>
          <w:szCs w:val="26"/>
          <w:u w:val="single"/>
        </w:rPr>
        <w:t xml:space="preserve"> </w:t>
      </w:r>
      <w:r w:rsidR="0047238D" w:rsidRPr="00F73AAF">
        <w:rPr>
          <w:rFonts w:ascii="Times New Roman" w:hAnsi="Times New Roman" w:cs="Times New Roman"/>
          <w:iCs/>
          <w:sz w:val="26"/>
          <w:szCs w:val="26"/>
          <w:u w:val="single"/>
        </w:rPr>
        <w:t>ubranie na zmianę.</w:t>
      </w:r>
    </w:p>
    <w:p w:rsidR="00F33EBE" w:rsidRPr="00F73AAF" w:rsidRDefault="00F33EBE" w:rsidP="00F33EBE">
      <w:pPr>
        <w:rPr>
          <w:rFonts w:ascii="Times New Roman" w:hAnsi="Times New Roman" w:cs="Times New Roman"/>
          <w:sz w:val="26"/>
          <w:szCs w:val="26"/>
        </w:rPr>
      </w:pPr>
      <w:r w:rsidRPr="00F73AAF">
        <w:rPr>
          <w:rFonts w:ascii="Times New Roman" w:hAnsi="Times New Roman" w:cs="Times New Roman"/>
          <w:iCs/>
          <w:sz w:val="26"/>
          <w:szCs w:val="26"/>
        </w:rPr>
        <w:t>Rano nie denerwujcie się, spokojnie zaprowadźcie mnie do przedszkola, a przy pożegnaniach ze mną bądźcie uśmiechnięci i spokojni, bo z waszej twarzy potrafię szybko wyczytać niepokój, dobre i złe emocje.</w:t>
      </w:r>
      <w:r w:rsidRPr="00F73AAF">
        <w:rPr>
          <w:rFonts w:ascii="Times New Roman" w:hAnsi="Times New Roman" w:cs="Times New Roman"/>
          <w:sz w:val="26"/>
          <w:szCs w:val="26"/>
        </w:rPr>
        <w:br/>
      </w:r>
      <w:r w:rsidRPr="00F73AAF">
        <w:rPr>
          <w:rFonts w:ascii="Times New Roman" w:hAnsi="Times New Roman" w:cs="Times New Roman"/>
          <w:iCs/>
          <w:sz w:val="26"/>
          <w:szCs w:val="26"/>
          <w:u w:val="single"/>
        </w:rPr>
        <w:t>Bądźcie gotowi na trudne rozstania</w:t>
      </w:r>
      <w:r w:rsidRPr="00F73AAF">
        <w:rPr>
          <w:rFonts w:ascii="Times New Roman" w:hAnsi="Times New Roman" w:cs="Times New Roman"/>
          <w:iCs/>
          <w:sz w:val="26"/>
          <w:szCs w:val="26"/>
        </w:rPr>
        <w:t xml:space="preserve"> w pierwszych dniach, nawet tygodniach, na płacz i odmowę wyjścia z domu.</w:t>
      </w:r>
    </w:p>
    <w:p w:rsidR="00F33EBE" w:rsidRPr="00F73AAF" w:rsidRDefault="00F33EBE" w:rsidP="00F33EBE">
      <w:pPr>
        <w:rPr>
          <w:rFonts w:ascii="Times New Roman" w:hAnsi="Times New Roman" w:cs="Times New Roman"/>
          <w:sz w:val="26"/>
          <w:szCs w:val="26"/>
        </w:rPr>
      </w:pPr>
      <w:r w:rsidRPr="00F73AAF">
        <w:rPr>
          <w:rFonts w:ascii="Times New Roman" w:hAnsi="Times New Roman" w:cs="Times New Roman"/>
          <w:iCs/>
          <w:sz w:val="26"/>
          <w:szCs w:val="26"/>
        </w:rPr>
        <w:t xml:space="preserve">Pamiętajcie! – </w:t>
      </w:r>
      <w:r w:rsidRPr="00F73AAF">
        <w:rPr>
          <w:rFonts w:ascii="Times New Roman" w:hAnsi="Times New Roman" w:cs="Times New Roman"/>
          <w:iCs/>
          <w:sz w:val="26"/>
          <w:szCs w:val="26"/>
          <w:u w:val="single"/>
        </w:rPr>
        <w:t>stosujemy krótkie pożegnania</w:t>
      </w:r>
      <w:r w:rsidRPr="00F73AAF">
        <w:rPr>
          <w:rFonts w:ascii="Times New Roman" w:hAnsi="Times New Roman" w:cs="Times New Roman"/>
          <w:iCs/>
          <w:sz w:val="26"/>
          <w:szCs w:val="26"/>
        </w:rPr>
        <w:t>, gdyż przedłużanie tej chwili wzmaga we mnie negatywne uczuc</w:t>
      </w:r>
      <w:r w:rsidR="00B31F54" w:rsidRPr="00F73AAF">
        <w:rPr>
          <w:rFonts w:ascii="Times New Roman" w:hAnsi="Times New Roman" w:cs="Times New Roman"/>
          <w:iCs/>
          <w:sz w:val="26"/>
          <w:szCs w:val="26"/>
        </w:rPr>
        <w:t xml:space="preserve">ia. Nawet </w:t>
      </w:r>
      <w:r w:rsidRPr="00F73AAF">
        <w:rPr>
          <w:rFonts w:ascii="Times New Roman" w:hAnsi="Times New Roman" w:cs="Times New Roman"/>
          <w:iCs/>
          <w:sz w:val="26"/>
          <w:szCs w:val="26"/>
        </w:rPr>
        <w:t xml:space="preserve"> jeśli płaczę, pożegnajcie mnie z uśmiechem i zostawcie pod opieką </w:t>
      </w:r>
      <w:r w:rsidR="00F73AAF">
        <w:rPr>
          <w:rFonts w:ascii="Times New Roman" w:hAnsi="Times New Roman" w:cs="Times New Roman"/>
          <w:iCs/>
          <w:sz w:val="26"/>
          <w:szCs w:val="26"/>
        </w:rPr>
        <w:t>Pani</w:t>
      </w:r>
      <w:r w:rsidRPr="00F73AAF">
        <w:rPr>
          <w:rFonts w:ascii="Times New Roman" w:hAnsi="Times New Roman" w:cs="Times New Roman"/>
          <w:iCs/>
          <w:sz w:val="26"/>
          <w:szCs w:val="26"/>
        </w:rPr>
        <w:t>, która doskonale wie jak zabawić i zająć mnie bym szybko zapomniał o trudnym rozstaniu z ukochanym rodzicem.</w:t>
      </w:r>
      <w:r w:rsidRPr="00F73AAF">
        <w:rPr>
          <w:rFonts w:ascii="Times New Roman" w:hAnsi="Times New Roman" w:cs="Times New Roman"/>
          <w:sz w:val="26"/>
          <w:szCs w:val="26"/>
        </w:rPr>
        <w:br/>
      </w:r>
      <w:r w:rsidRPr="00F73AAF">
        <w:rPr>
          <w:rFonts w:ascii="Times New Roman" w:hAnsi="Times New Roman" w:cs="Times New Roman"/>
          <w:iCs/>
          <w:sz w:val="26"/>
          <w:szCs w:val="26"/>
        </w:rPr>
        <w:t>Mamo jeżeli twoje rozstania ze mną są dla Ciebie za trudne, albo mi ciężej się z Tobą rozstać na ten czas postarajmy się, aby do przedszkola odprowadzał mnie tatuś – zwłaszcza na początku.</w:t>
      </w:r>
    </w:p>
    <w:p w:rsidR="00F33EBE" w:rsidRPr="00F73AAF" w:rsidRDefault="00F33EBE" w:rsidP="00F33EBE">
      <w:pPr>
        <w:rPr>
          <w:rFonts w:ascii="Times New Roman" w:hAnsi="Times New Roman" w:cs="Times New Roman"/>
          <w:sz w:val="26"/>
          <w:szCs w:val="26"/>
        </w:rPr>
      </w:pPr>
      <w:r w:rsidRPr="00F73AAF">
        <w:rPr>
          <w:rFonts w:ascii="Times New Roman" w:hAnsi="Times New Roman" w:cs="Times New Roman"/>
          <w:iCs/>
          <w:sz w:val="26"/>
          <w:szCs w:val="26"/>
        </w:rPr>
        <w:t>Rozstania z tatusiami bywają łatwiejsze, wynika to zapewne z większej stanowczości i opanowania emocji.</w:t>
      </w:r>
      <w:r w:rsidRPr="00F73AAF">
        <w:rPr>
          <w:rFonts w:ascii="Times New Roman" w:hAnsi="Times New Roman" w:cs="Times New Roman"/>
          <w:sz w:val="26"/>
          <w:szCs w:val="26"/>
        </w:rPr>
        <w:br/>
      </w:r>
      <w:r w:rsidRPr="00F73AAF">
        <w:rPr>
          <w:rFonts w:ascii="Times New Roman" w:hAnsi="Times New Roman" w:cs="Times New Roman"/>
          <w:iCs/>
          <w:sz w:val="26"/>
          <w:szCs w:val="26"/>
        </w:rPr>
        <w:t xml:space="preserve">Zanim całkowicie zaadoptuję się w nowym środowisku starajcie się w początkowym okresie odbierać mnie wcześniej z przedszkola, ponieważ trzylatek ma inne poczucie czasu i okres przebywania poza domem wydaje mu się </w:t>
      </w:r>
      <w:proofErr w:type="spellStart"/>
      <w:r w:rsidRPr="00F73AAF">
        <w:rPr>
          <w:rFonts w:ascii="Times New Roman" w:hAnsi="Times New Roman" w:cs="Times New Roman"/>
          <w:iCs/>
          <w:sz w:val="26"/>
          <w:szCs w:val="26"/>
        </w:rPr>
        <w:t>bardzoooooo</w:t>
      </w:r>
      <w:proofErr w:type="spellEnd"/>
      <w:r w:rsidRPr="00F73AAF">
        <w:rPr>
          <w:rFonts w:ascii="Times New Roman" w:hAnsi="Times New Roman" w:cs="Times New Roman"/>
          <w:iCs/>
          <w:sz w:val="26"/>
          <w:szCs w:val="26"/>
        </w:rPr>
        <w:t xml:space="preserve"> długi.</w:t>
      </w:r>
      <w:r w:rsidRPr="00F73AAF">
        <w:rPr>
          <w:rFonts w:ascii="Times New Roman" w:hAnsi="Times New Roman" w:cs="Times New Roman"/>
          <w:sz w:val="26"/>
          <w:szCs w:val="26"/>
        </w:rPr>
        <w:br/>
      </w:r>
      <w:r w:rsidRPr="00F73AAF">
        <w:rPr>
          <w:rFonts w:ascii="Times New Roman" w:hAnsi="Times New Roman" w:cs="Times New Roman"/>
          <w:iCs/>
          <w:sz w:val="26"/>
          <w:szCs w:val="26"/>
        </w:rPr>
        <w:t>Niezwykle ważne będą dla mnie rozmowy o wydarzeniach w przedszkolnych. Jednak, kiedy nie mam ochoty o tym mówić to nie naciskajcie na mnie</w:t>
      </w:r>
      <w:r w:rsidR="00B31F54" w:rsidRPr="00F73AAF">
        <w:rPr>
          <w:rFonts w:ascii="Times New Roman" w:hAnsi="Times New Roman" w:cs="Times New Roman"/>
          <w:iCs/>
          <w:sz w:val="26"/>
          <w:szCs w:val="26"/>
        </w:rPr>
        <w:t>.</w:t>
      </w:r>
      <w:r w:rsidRPr="00F73AAF">
        <w:rPr>
          <w:rFonts w:ascii="Times New Roman" w:hAnsi="Times New Roman" w:cs="Times New Roman"/>
          <w:iCs/>
          <w:sz w:val="26"/>
          <w:szCs w:val="26"/>
        </w:rPr>
        <w:t xml:space="preserve"> Ja też musze spokojnie poukładać sobie w główce jak tam było… Starajcie się mówić mi wcześniej, że w przedszkolu będę bez WAS,  a czas tam będę spędzał w towarzystwie miłych pań</w:t>
      </w:r>
      <w:r w:rsidR="0047238D" w:rsidRPr="00F73AAF">
        <w:rPr>
          <w:rFonts w:ascii="Times New Roman" w:hAnsi="Times New Roman" w:cs="Times New Roman"/>
          <w:iCs/>
          <w:sz w:val="26"/>
          <w:szCs w:val="26"/>
        </w:rPr>
        <w:t xml:space="preserve"> i innych dzieci, z którymi będę</w:t>
      </w:r>
      <w:r w:rsidRPr="00F73AAF">
        <w:rPr>
          <w:rFonts w:ascii="Times New Roman" w:hAnsi="Times New Roman" w:cs="Times New Roman"/>
          <w:iCs/>
          <w:sz w:val="26"/>
          <w:szCs w:val="26"/>
        </w:rPr>
        <w:t xml:space="preserve"> się codziennie bawić.</w:t>
      </w:r>
      <w:r w:rsidRPr="00F73AAF">
        <w:rPr>
          <w:rFonts w:ascii="Times New Roman" w:hAnsi="Times New Roman" w:cs="Times New Roman"/>
          <w:sz w:val="26"/>
          <w:szCs w:val="26"/>
        </w:rPr>
        <w:br/>
      </w:r>
      <w:r w:rsidRPr="00F73AAF">
        <w:rPr>
          <w:rFonts w:ascii="Times New Roman" w:hAnsi="Times New Roman" w:cs="Times New Roman"/>
          <w:iCs/>
          <w:sz w:val="26"/>
          <w:szCs w:val="26"/>
          <w:u w:val="single"/>
        </w:rPr>
        <w:t>Rozwijajcie moje umiejętności samoobsługowe</w:t>
      </w:r>
      <w:r w:rsidRPr="00F73AAF">
        <w:rPr>
          <w:rFonts w:ascii="Times New Roman" w:hAnsi="Times New Roman" w:cs="Times New Roman"/>
          <w:iCs/>
          <w:sz w:val="26"/>
          <w:szCs w:val="26"/>
        </w:rPr>
        <w:t>, gdyż właśnie bardzo często są one powodem dodatkowego stresu w przedszkolu. Pozwólcie mi samemu myć ręce, korzystać z toalety a nie nocnika, ubierać się i rozbierać.</w:t>
      </w:r>
      <w:r w:rsidRPr="00F73AAF">
        <w:rPr>
          <w:rFonts w:ascii="Times New Roman" w:hAnsi="Times New Roman" w:cs="Times New Roman"/>
          <w:sz w:val="26"/>
          <w:szCs w:val="26"/>
        </w:rPr>
        <w:br/>
      </w:r>
      <w:r w:rsidRPr="00F73AAF">
        <w:rPr>
          <w:rFonts w:ascii="Times New Roman" w:hAnsi="Times New Roman" w:cs="Times New Roman"/>
          <w:iCs/>
          <w:sz w:val="26"/>
          <w:szCs w:val="26"/>
        </w:rPr>
        <w:t>Kiedy wspólnie zastosujemy się do wszystkich rad, moje pierwsze dni w przedszkolu na pewno okażą się wspaniałą przygodą i będę chętnie tam wracał każdego dnia…</w:t>
      </w:r>
    </w:p>
    <w:p w:rsidR="00EF45B8" w:rsidRPr="00F73AAF" w:rsidRDefault="00F33EBE">
      <w:pPr>
        <w:rPr>
          <w:rFonts w:ascii="Times New Roman" w:hAnsi="Times New Roman" w:cs="Times New Roman"/>
          <w:b/>
          <w:sz w:val="26"/>
          <w:szCs w:val="26"/>
        </w:rPr>
      </w:pPr>
      <w:r w:rsidRPr="00F73AA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</w:t>
      </w:r>
      <w:r w:rsidR="006E1D14" w:rsidRPr="00F73AAF">
        <w:rPr>
          <w:rFonts w:ascii="Times New Roman" w:hAnsi="Times New Roman" w:cs="Times New Roman"/>
          <w:b/>
          <w:sz w:val="26"/>
          <w:szCs w:val="26"/>
        </w:rPr>
        <w:t xml:space="preserve">                 </w:t>
      </w:r>
      <w:r w:rsidRPr="00F73AAF">
        <w:rPr>
          <w:rFonts w:ascii="Times New Roman" w:hAnsi="Times New Roman" w:cs="Times New Roman"/>
          <w:b/>
          <w:sz w:val="26"/>
          <w:szCs w:val="26"/>
        </w:rPr>
        <w:t xml:space="preserve">Kocham Was </w:t>
      </w:r>
    </w:p>
    <w:p w:rsidR="007F0401" w:rsidRDefault="007F0401">
      <w:pPr>
        <w:rPr>
          <w:rFonts w:ascii="Times New Roman" w:hAnsi="Times New Roman" w:cs="Times New Roman"/>
          <w:b/>
          <w:i/>
          <w:sz w:val="26"/>
          <w:szCs w:val="26"/>
        </w:rPr>
      </w:pPr>
    </w:p>
    <w:p w:rsidR="007F0401" w:rsidRDefault="007F0401">
      <w:pPr>
        <w:rPr>
          <w:rFonts w:ascii="Times New Roman" w:hAnsi="Times New Roman" w:cs="Times New Roman"/>
          <w:b/>
          <w:i/>
          <w:sz w:val="26"/>
          <w:szCs w:val="26"/>
        </w:rPr>
      </w:pPr>
    </w:p>
    <w:p w:rsidR="007F0401" w:rsidRPr="007F0401" w:rsidRDefault="007F0401">
      <w:pPr>
        <w:rPr>
          <w:rFonts w:ascii="Times New Roman" w:hAnsi="Times New Roman" w:cs="Times New Roman"/>
          <w:b/>
          <w:i/>
          <w:sz w:val="26"/>
          <w:szCs w:val="26"/>
        </w:rPr>
      </w:pPr>
    </w:p>
    <w:sectPr w:rsidR="007F0401" w:rsidRPr="007F04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EBE"/>
    <w:rsid w:val="000F3D1D"/>
    <w:rsid w:val="0047238D"/>
    <w:rsid w:val="00570AF2"/>
    <w:rsid w:val="00592934"/>
    <w:rsid w:val="005A3A98"/>
    <w:rsid w:val="006E1D14"/>
    <w:rsid w:val="007F0401"/>
    <w:rsid w:val="00B31F54"/>
    <w:rsid w:val="00B320EF"/>
    <w:rsid w:val="00BB004A"/>
    <w:rsid w:val="00CD34FA"/>
    <w:rsid w:val="00D91F06"/>
    <w:rsid w:val="00F33EBE"/>
    <w:rsid w:val="00F7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95005"/>
  <w15:chartTrackingRefBased/>
  <w15:docId w15:val="{F4E55BF1-3760-416A-A06C-865060A8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F0401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F0401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7F0401"/>
    <w:pPr>
      <w:suppressAutoHyphens/>
      <w:spacing w:after="0" w:line="240" w:lineRule="auto"/>
    </w:pPr>
    <w:rPr>
      <w:rFonts w:ascii="Times New Roman" w:eastAsia="Times New Roman" w:hAnsi="Times New Roman" w:cs="Times New Roman"/>
      <w:color w:val="FF0000"/>
      <w:sz w:val="36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F0401"/>
    <w:rPr>
      <w:rFonts w:ascii="Times New Roman" w:eastAsia="Times New Roman" w:hAnsi="Times New Roman" w:cs="Times New Roman"/>
      <w:color w:val="FF0000"/>
      <w:sz w:val="36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7F040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7F0401"/>
    <w:rPr>
      <w:rFonts w:ascii="Times New Roman" w:eastAsia="Times New Roman" w:hAnsi="Times New Roman" w:cs="Times New Roman"/>
      <w:sz w:val="36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40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7F0401"/>
    <w:rPr>
      <w:rFonts w:eastAsiaTheme="minorEastAsia"/>
      <w:color w:val="5A5A5A" w:themeColor="text1" w:themeTint="A5"/>
      <w:spacing w:val="1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04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04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4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kompik</cp:lastModifiedBy>
  <cp:revision>12</cp:revision>
  <cp:lastPrinted>2024-07-23T09:01:00Z</cp:lastPrinted>
  <dcterms:created xsi:type="dcterms:W3CDTF">2021-08-09T19:14:00Z</dcterms:created>
  <dcterms:modified xsi:type="dcterms:W3CDTF">2024-07-23T09:04:00Z</dcterms:modified>
</cp:coreProperties>
</file>